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749" w:rsidRPr="00385749" w:rsidRDefault="00385749" w:rsidP="00385749">
      <w:pPr>
        <w:jc w:val="center"/>
        <w:rPr>
          <w:b/>
          <w:lang w:val="kk-KZ"/>
        </w:rPr>
      </w:pPr>
      <w:r w:rsidRPr="00385749">
        <w:rPr>
          <w:b/>
          <w:lang w:val="kk-KZ"/>
        </w:rPr>
        <w:t>«Қатынас» білім беру саласы бойынша ІІ сәбилер тобында оқу ұйымдастыру қызметінің қазақ тіліне арналған перспективтi үлгiлi жоспары.</w:t>
      </w:r>
    </w:p>
    <w:p w:rsidR="00385749" w:rsidRPr="00385749" w:rsidRDefault="00385749" w:rsidP="00385749">
      <w:pPr>
        <w:widowControl w:val="0"/>
        <w:adjustRightInd w:val="0"/>
        <w:jc w:val="center"/>
      </w:pPr>
      <w:r w:rsidRPr="00385749">
        <w:rPr>
          <w:rFonts w:eastAsia="Lucida Sans Unicode"/>
          <w:szCs w:val="20"/>
        </w:rPr>
        <w:t xml:space="preserve">Примерный перспективный план </w:t>
      </w:r>
      <w:r w:rsidRPr="00385749">
        <w:t>для 2 младшей группы</w:t>
      </w:r>
    </w:p>
    <w:p w:rsidR="00385749" w:rsidRPr="00385749" w:rsidRDefault="00385749" w:rsidP="00385749">
      <w:pPr>
        <w:rPr>
          <w:b/>
        </w:rPr>
      </w:pPr>
      <w:r w:rsidRPr="00385749">
        <w:rPr>
          <w:b/>
        </w:rPr>
        <w:t>Б</w:t>
      </w:r>
      <w:proofErr w:type="gramStart"/>
      <w:r w:rsidRPr="00385749">
        <w:rPr>
          <w:b/>
          <w:lang w:val="en-US"/>
        </w:rPr>
        <w:t>i</w:t>
      </w:r>
      <w:proofErr w:type="gramEnd"/>
      <w:r w:rsidRPr="00385749">
        <w:rPr>
          <w:b/>
        </w:rPr>
        <w:t>л</w:t>
      </w:r>
      <w:r w:rsidRPr="00385749">
        <w:rPr>
          <w:b/>
          <w:lang w:val="en-US"/>
        </w:rPr>
        <w:t>i</w:t>
      </w:r>
      <w:r w:rsidRPr="00385749">
        <w:rPr>
          <w:b/>
        </w:rPr>
        <w:t xml:space="preserve">м </w:t>
      </w:r>
      <w:proofErr w:type="spellStart"/>
      <w:r w:rsidRPr="00385749">
        <w:rPr>
          <w:b/>
        </w:rPr>
        <w:t>саласы</w:t>
      </w:r>
      <w:proofErr w:type="spellEnd"/>
      <w:r w:rsidRPr="00385749">
        <w:rPr>
          <w:b/>
        </w:rPr>
        <w:t>: «</w:t>
      </w:r>
      <w:r w:rsidRPr="00385749">
        <w:rPr>
          <w:b/>
          <w:lang w:val="kk-KZ"/>
        </w:rPr>
        <w:t>Қ</w:t>
      </w:r>
      <w:proofErr w:type="spellStart"/>
      <w:r w:rsidRPr="00385749">
        <w:rPr>
          <w:b/>
        </w:rPr>
        <w:t>атынас</w:t>
      </w:r>
      <w:proofErr w:type="spellEnd"/>
      <w:r w:rsidRPr="00385749">
        <w:rPr>
          <w:b/>
        </w:rPr>
        <w:t xml:space="preserve">» </w:t>
      </w:r>
      <w:bookmarkStart w:id="0" w:name="_GoBack"/>
      <w:bookmarkEnd w:id="0"/>
    </w:p>
    <w:p w:rsidR="00385749" w:rsidRPr="00385749" w:rsidRDefault="00385749" w:rsidP="00385749">
      <w:pPr>
        <w:rPr>
          <w:b/>
        </w:rPr>
      </w:pPr>
      <w:r w:rsidRPr="00385749">
        <w:rPr>
          <w:lang w:val="kk-KZ"/>
        </w:rPr>
        <w:t>Образовательная область</w:t>
      </w:r>
      <w:r w:rsidRPr="00385749">
        <w:t>: «Коммуникация»</w:t>
      </w:r>
    </w:p>
    <w:p w:rsidR="00385749" w:rsidRPr="00385749" w:rsidRDefault="00385749" w:rsidP="00385749">
      <w:pPr>
        <w:rPr>
          <w:b/>
        </w:rPr>
      </w:pPr>
      <w:proofErr w:type="gramStart"/>
      <w:r w:rsidRPr="00385749">
        <w:rPr>
          <w:b/>
          <w:bCs/>
        </w:rPr>
        <w:t>Б</w:t>
      </w:r>
      <w:proofErr w:type="gramEnd"/>
      <w:r w:rsidRPr="00385749">
        <w:rPr>
          <w:b/>
          <w:lang w:val="kk-KZ"/>
        </w:rPr>
        <w:t>өл</w:t>
      </w:r>
      <w:r w:rsidRPr="00385749">
        <w:rPr>
          <w:b/>
          <w:lang w:val="en-US"/>
        </w:rPr>
        <w:t>i</w:t>
      </w:r>
      <w:r w:rsidRPr="00385749">
        <w:rPr>
          <w:b/>
        </w:rPr>
        <w:t>м: «</w:t>
      </w:r>
      <w:proofErr w:type="spellStart"/>
      <w:r w:rsidRPr="00385749">
        <w:rPr>
          <w:b/>
        </w:rPr>
        <w:t>Мемлекетт</w:t>
      </w:r>
      <w:proofErr w:type="spellEnd"/>
      <w:proofErr w:type="gramStart"/>
      <w:r w:rsidRPr="00385749">
        <w:rPr>
          <w:b/>
          <w:lang w:val="en-US"/>
        </w:rPr>
        <w:t>i</w:t>
      </w:r>
      <w:proofErr w:type="gramEnd"/>
      <w:r w:rsidRPr="00385749">
        <w:rPr>
          <w:b/>
        </w:rPr>
        <w:t>к т</w:t>
      </w:r>
      <w:r w:rsidRPr="00385749">
        <w:rPr>
          <w:b/>
          <w:lang w:val="en-US"/>
        </w:rPr>
        <w:t>i</w:t>
      </w:r>
      <w:r w:rsidRPr="00385749">
        <w:rPr>
          <w:b/>
        </w:rPr>
        <w:t xml:space="preserve">л»  </w:t>
      </w:r>
    </w:p>
    <w:p w:rsidR="00385749" w:rsidRPr="00385749" w:rsidRDefault="00385749" w:rsidP="00385749">
      <w:pPr>
        <w:rPr>
          <w:bCs/>
        </w:rPr>
      </w:pPr>
      <w:r w:rsidRPr="00385749">
        <w:rPr>
          <w:lang w:val="kk-KZ"/>
        </w:rPr>
        <w:t>Раздел: «</w:t>
      </w:r>
      <w:r w:rsidRPr="00385749">
        <w:rPr>
          <w:bCs/>
        </w:rPr>
        <w:t>Государственный язык»</w:t>
      </w:r>
    </w:p>
    <w:p w:rsidR="00385749" w:rsidRPr="00385749" w:rsidRDefault="00385749" w:rsidP="00385749">
      <w:pPr>
        <w:rPr>
          <w:lang w:val="kk-KZ"/>
        </w:rPr>
      </w:pPr>
    </w:p>
    <w:tbl>
      <w:tblPr>
        <w:tblStyle w:val="4"/>
        <w:tblW w:w="0" w:type="auto"/>
        <w:tblLook w:val="01E0" w:firstRow="1" w:lastRow="1" w:firstColumn="1" w:lastColumn="1" w:noHBand="0" w:noVBand="0"/>
      </w:tblPr>
      <w:tblGrid>
        <w:gridCol w:w="617"/>
        <w:gridCol w:w="7335"/>
        <w:gridCol w:w="1619"/>
      </w:tblGrid>
      <w:tr w:rsidR="00385749" w:rsidRPr="00385749" w:rsidTr="009A3F87">
        <w:tc>
          <w:tcPr>
            <w:tcW w:w="648" w:type="dxa"/>
          </w:tcPr>
          <w:p w:rsidR="00385749" w:rsidRPr="00385749" w:rsidRDefault="00385749" w:rsidP="00385749">
            <w:pPr>
              <w:jc w:val="center"/>
              <w:rPr>
                <w:lang w:val="kk-KZ"/>
              </w:rPr>
            </w:pPr>
            <w:r w:rsidRPr="00385749">
              <w:rPr>
                <w:lang w:val="kk-KZ"/>
              </w:rPr>
              <w:t>№</w:t>
            </w:r>
          </w:p>
        </w:tc>
        <w:tc>
          <w:tcPr>
            <w:tcW w:w="8280" w:type="dxa"/>
          </w:tcPr>
          <w:p w:rsidR="00385749" w:rsidRPr="00385749" w:rsidRDefault="00385749" w:rsidP="00385749">
            <w:pPr>
              <w:jc w:val="center"/>
              <w:rPr>
                <w:lang w:val="kk-KZ"/>
              </w:rPr>
            </w:pPr>
            <w:r w:rsidRPr="00385749">
              <w:rPr>
                <w:lang w:val="kk-KZ"/>
              </w:rPr>
              <w:t xml:space="preserve">   </w:t>
            </w:r>
          </w:p>
          <w:p w:rsidR="00385749" w:rsidRPr="00385749" w:rsidRDefault="00385749" w:rsidP="00385749">
            <w:pPr>
              <w:jc w:val="center"/>
              <w:rPr>
                <w:lang w:val="kk-KZ"/>
              </w:rPr>
            </w:pPr>
          </w:p>
          <w:p w:rsidR="00385749" w:rsidRPr="00385749" w:rsidRDefault="00385749" w:rsidP="00385749">
            <w:pPr>
              <w:jc w:val="center"/>
              <w:rPr>
                <w:lang w:val="kk-KZ"/>
              </w:rPr>
            </w:pPr>
            <w:r w:rsidRPr="00385749">
              <w:rPr>
                <w:lang w:val="kk-KZ"/>
              </w:rPr>
              <w:t>Мазмұны</w:t>
            </w:r>
          </w:p>
          <w:p w:rsidR="00385749" w:rsidRPr="00385749" w:rsidRDefault="00385749" w:rsidP="00385749">
            <w:pPr>
              <w:rPr>
                <w:lang w:val="kk-KZ"/>
              </w:rPr>
            </w:pPr>
          </w:p>
        </w:tc>
        <w:tc>
          <w:tcPr>
            <w:tcW w:w="1443" w:type="dxa"/>
          </w:tcPr>
          <w:p w:rsidR="00385749" w:rsidRPr="00385749" w:rsidRDefault="00385749" w:rsidP="00385749">
            <w:pPr>
              <w:jc w:val="center"/>
              <w:rPr>
                <w:lang w:val="kk-KZ"/>
              </w:rPr>
            </w:pPr>
            <w:r w:rsidRPr="00385749">
              <w:rPr>
                <w:lang w:val="kk-KZ"/>
              </w:rPr>
              <w:t>Оқу ұйымдастыру қызметінің</w:t>
            </w:r>
          </w:p>
          <w:p w:rsidR="00385749" w:rsidRPr="00385749" w:rsidRDefault="00385749" w:rsidP="00385749">
            <w:pPr>
              <w:jc w:val="center"/>
              <w:rPr>
                <w:lang w:val="kk-KZ"/>
              </w:rPr>
            </w:pPr>
            <w:r w:rsidRPr="00385749">
              <w:rPr>
                <w:lang w:val="kk-KZ"/>
              </w:rPr>
              <w:t>жалпы саны</w:t>
            </w:r>
          </w:p>
        </w:tc>
      </w:tr>
      <w:tr w:rsidR="00385749" w:rsidRPr="00385749" w:rsidTr="009A3F87">
        <w:tc>
          <w:tcPr>
            <w:tcW w:w="648" w:type="dxa"/>
          </w:tcPr>
          <w:p w:rsidR="00385749" w:rsidRPr="00385749" w:rsidRDefault="00385749" w:rsidP="00385749">
            <w:pPr>
              <w:jc w:val="center"/>
              <w:rPr>
                <w:lang w:val="kk-KZ"/>
              </w:rPr>
            </w:pPr>
            <w:r w:rsidRPr="00385749">
              <w:rPr>
                <w:lang w:val="kk-KZ"/>
              </w:rPr>
              <w:t>1</w:t>
            </w:r>
          </w:p>
        </w:tc>
        <w:tc>
          <w:tcPr>
            <w:tcW w:w="8280" w:type="dxa"/>
          </w:tcPr>
          <w:p w:rsidR="00385749" w:rsidRPr="00385749" w:rsidRDefault="00385749" w:rsidP="00385749">
            <w:pPr>
              <w:rPr>
                <w:b/>
                <w:lang w:val="kk-KZ"/>
              </w:rPr>
            </w:pPr>
            <w:r w:rsidRPr="00385749">
              <w:rPr>
                <w:b/>
                <w:lang w:val="kk-KZ"/>
              </w:rPr>
              <w:t>Такырыбы:</w:t>
            </w:r>
            <w:r w:rsidRPr="00385749">
              <w:rPr>
                <w:lang w:val="kk-KZ"/>
              </w:rPr>
              <w:t xml:space="preserve"> </w:t>
            </w:r>
            <w:r w:rsidRPr="00385749">
              <w:rPr>
                <w:b/>
                <w:lang w:val="kk-KZ"/>
              </w:rPr>
              <w:t>Ойыншықтар</w:t>
            </w:r>
          </w:p>
          <w:p w:rsidR="00385749" w:rsidRPr="00385749" w:rsidRDefault="00385749" w:rsidP="00385749">
            <w:pPr>
              <w:rPr>
                <w:lang w:val="kk-KZ"/>
              </w:rPr>
            </w:pPr>
            <w:r w:rsidRPr="00385749">
              <w:rPr>
                <w:lang w:val="kk-KZ"/>
              </w:rPr>
              <w:t>(доп, қуыршақ, машина,ойыншық)</w:t>
            </w:r>
          </w:p>
          <w:p w:rsidR="00385749" w:rsidRPr="00385749" w:rsidRDefault="00385749" w:rsidP="00385749">
            <w:pPr>
              <w:rPr>
                <w:lang w:val="kk-KZ"/>
              </w:rPr>
            </w:pPr>
            <w:r w:rsidRPr="00385749">
              <w:rPr>
                <w:b/>
                <w:lang w:val="kk-KZ"/>
              </w:rPr>
              <w:t xml:space="preserve">Мақсаты: </w:t>
            </w:r>
            <w:r w:rsidRPr="00385749">
              <w:rPr>
                <w:lang w:val="kk-KZ"/>
              </w:rPr>
              <w:t>Ойыншық атауларымен, қимыл әрекеттерді білдіретін сөздермен таныстыру (тұр, отыр, бар, жоқ.)</w:t>
            </w:r>
          </w:p>
          <w:p w:rsidR="00385749" w:rsidRPr="00385749" w:rsidRDefault="00385749" w:rsidP="00385749">
            <w:pPr>
              <w:rPr>
                <w:lang w:val="kk-KZ"/>
              </w:rPr>
            </w:pPr>
            <w:r w:rsidRPr="00385749">
              <w:rPr>
                <w:lang w:val="kk-KZ"/>
              </w:rPr>
              <w:t>«Қ» дыбысының айтылуын үйрету.</w:t>
            </w:r>
          </w:p>
        </w:tc>
        <w:tc>
          <w:tcPr>
            <w:tcW w:w="1443" w:type="dxa"/>
          </w:tcPr>
          <w:p w:rsidR="00385749" w:rsidRPr="00385749" w:rsidRDefault="00385749" w:rsidP="00385749">
            <w:pPr>
              <w:jc w:val="center"/>
              <w:rPr>
                <w:lang w:val="kk-KZ"/>
              </w:rPr>
            </w:pPr>
            <w:r w:rsidRPr="00385749">
              <w:rPr>
                <w:lang w:val="kk-KZ"/>
              </w:rPr>
              <w:t>2</w:t>
            </w:r>
          </w:p>
        </w:tc>
      </w:tr>
      <w:tr w:rsidR="00385749" w:rsidRPr="00385749" w:rsidTr="009A3F87">
        <w:tc>
          <w:tcPr>
            <w:tcW w:w="648" w:type="dxa"/>
          </w:tcPr>
          <w:p w:rsidR="00385749" w:rsidRPr="00385749" w:rsidRDefault="00385749" w:rsidP="00385749">
            <w:pPr>
              <w:jc w:val="center"/>
              <w:rPr>
                <w:lang w:val="kk-KZ"/>
              </w:rPr>
            </w:pPr>
            <w:r w:rsidRPr="00385749">
              <w:rPr>
                <w:lang w:val="kk-KZ"/>
              </w:rPr>
              <w:t>2</w:t>
            </w:r>
          </w:p>
        </w:tc>
        <w:tc>
          <w:tcPr>
            <w:tcW w:w="8280" w:type="dxa"/>
          </w:tcPr>
          <w:p w:rsidR="00385749" w:rsidRPr="00385749" w:rsidRDefault="00385749" w:rsidP="00385749">
            <w:pPr>
              <w:rPr>
                <w:b/>
                <w:lang w:val="kk-KZ"/>
              </w:rPr>
            </w:pPr>
            <w:r w:rsidRPr="00385749">
              <w:rPr>
                <w:b/>
                <w:lang w:val="kk-KZ"/>
              </w:rPr>
              <w:t>Такырыбы:</w:t>
            </w:r>
            <w:r w:rsidRPr="00385749">
              <w:rPr>
                <w:lang w:val="kk-KZ"/>
              </w:rPr>
              <w:t xml:space="preserve"> </w:t>
            </w:r>
            <w:r w:rsidRPr="00385749">
              <w:rPr>
                <w:b/>
                <w:lang w:val="kk-KZ"/>
              </w:rPr>
              <w:t>Түстер. Есеп.</w:t>
            </w:r>
          </w:p>
          <w:p w:rsidR="00385749" w:rsidRPr="00385749" w:rsidRDefault="00385749" w:rsidP="00385749">
            <w:pPr>
              <w:rPr>
                <w:lang w:val="kk-KZ"/>
              </w:rPr>
            </w:pPr>
            <w:r w:rsidRPr="00385749">
              <w:rPr>
                <w:lang w:val="kk-KZ"/>
              </w:rPr>
              <w:t>(сары, қызыл, көк, жасыл бір, екі, үш, төрт, бес)</w:t>
            </w:r>
          </w:p>
          <w:p w:rsidR="00385749" w:rsidRPr="00385749" w:rsidRDefault="00385749" w:rsidP="00385749">
            <w:pPr>
              <w:rPr>
                <w:lang w:val="kk-KZ"/>
              </w:rPr>
            </w:pPr>
            <w:r w:rsidRPr="00385749">
              <w:rPr>
                <w:b/>
                <w:lang w:val="kk-KZ"/>
              </w:rPr>
              <w:t xml:space="preserve">Мақсаты: </w:t>
            </w:r>
            <w:r w:rsidRPr="00385749">
              <w:rPr>
                <w:lang w:val="kk-KZ"/>
              </w:rPr>
              <w:t>Негізгі түстердің атауларымен таныстыру. 1-ден 5-ке дейін санауға үйрету. «Ы», «І» дыбысының айтылу ерекшелігін үйрету.</w:t>
            </w:r>
          </w:p>
        </w:tc>
        <w:tc>
          <w:tcPr>
            <w:tcW w:w="1443" w:type="dxa"/>
          </w:tcPr>
          <w:p w:rsidR="00385749" w:rsidRPr="00385749" w:rsidRDefault="00385749" w:rsidP="00385749">
            <w:pPr>
              <w:jc w:val="center"/>
              <w:rPr>
                <w:lang w:val="kk-KZ"/>
              </w:rPr>
            </w:pPr>
            <w:r w:rsidRPr="00385749">
              <w:rPr>
                <w:lang w:val="kk-KZ"/>
              </w:rPr>
              <w:t>2</w:t>
            </w:r>
          </w:p>
        </w:tc>
      </w:tr>
      <w:tr w:rsidR="00385749" w:rsidRPr="00385749" w:rsidTr="009A3F87">
        <w:tc>
          <w:tcPr>
            <w:tcW w:w="648" w:type="dxa"/>
          </w:tcPr>
          <w:p w:rsidR="00385749" w:rsidRPr="00385749" w:rsidRDefault="00385749" w:rsidP="00385749">
            <w:pPr>
              <w:jc w:val="center"/>
              <w:rPr>
                <w:lang w:val="kk-KZ"/>
              </w:rPr>
            </w:pPr>
            <w:r w:rsidRPr="00385749">
              <w:rPr>
                <w:lang w:val="kk-KZ"/>
              </w:rPr>
              <w:t>3</w:t>
            </w:r>
          </w:p>
        </w:tc>
        <w:tc>
          <w:tcPr>
            <w:tcW w:w="8280" w:type="dxa"/>
          </w:tcPr>
          <w:p w:rsidR="00385749" w:rsidRPr="00385749" w:rsidRDefault="00385749" w:rsidP="00385749">
            <w:pPr>
              <w:rPr>
                <w:b/>
                <w:lang w:val="kk-KZ"/>
              </w:rPr>
            </w:pPr>
            <w:r w:rsidRPr="00385749">
              <w:rPr>
                <w:b/>
                <w:lang w:val="kk-KZ"/>
              </w:rPr>
              <w:t>Такырыбы:</w:t>
            </w:r>
            <w:r w:rsidRPr="00385749">
              <w:rPr>
                <w:lang w:val="kk-KZ"/>
              </w:rPr>
              <w:t xml:space="preserve"> </w:t>
            </w:r>
            <w:r w:rsidRPr="00385749">
              <w:rPr>
                <w:b/>
                <w:lang w:val="kk-KZ"/>
              </w:rPr>
              <w:t>Көкөністер.  Жемістер.</w:t>
            </w:r>
          </w:p>
          <w:p w:rsidR="00385749" w:rsidRPr="00385749" w:rsidRDefault="00385749" w:rsidP="00385749">
            <w:pPr>
              <w:rPr>
                <w:lang w:val="kk-KZ"/>
              </w:rPr>
            </w:pPr>
            <w:r w:rsidRPr="00385749">
              <w:rPr>
                <w:lang w:val="kk-KZ"/>
              </w:rPr>
              <w:t>(алма, алмұрт, картоп, пияз, сәбіз, үлкен, кішкентай)</w:t>
            </w:r>
          </w:p>
          <w:p w:rsidR="00385749" w:rsidRPr="00385749" w:rsidRDefault="00385749" w:rsidP="00385749">
            <w:pPr>
              <w:rPr>
                <w:lang w:val="kk-KZ"/>
              </w:rPr>
            </w:pPr>
            <w:r w:rsidRPr="00385749">
              <w:rPr>
                <w:b/>
                <w:lang w:val="kk-KZ"/>
              </w:rPr>
              <w:t xml:space="preserve">Мақсаты: </w:t>
            </w:r>
            <w:r w:rsidRPr="00385749">
              <w:rPr>
                <w:lang w:val="kk-KZ"/>
              </w:rPr>
              <w:t>Көкөніс жемістердің атауларымен таныстыру. Олардың көлемін, түсін ажырата білуге үйрету. «Ұ», «Ү» дыбысының айтылу ерекшелігін үйрету.</w:t>
            </w:r>
          </w:p>
        </w:tc>
        <w:tc>
          <w:tcPr>
            <w:tcW w:w="1443" w:type="dxa"/>
          </w:tcPr>
          <w:p w:rsidR="00385749" w:rsidRPr="00385749" w:rsidRDefault="00385749" w:rsidP="00385749">
            <w:pPr>
              <w:jc w:val="center"/>
              <w:rPr>
                <w:lang w:val="kk-KZ"/>
              </w:rPr>
            </w:pPr>
            <w:r w:rsidRPr="00385749">
              <w:rPr>
                <w:lang w:val="kk-KZ"/>
              </w:rPr>
              <w:t>2</w:t>
            </w:r>
          </w:p>
        </w:tc>
      </w:tr>
      <w:tr w:rsidR="00385749" w:rsidRPr="00385749" w:rsidTr="009A3F87">
        <w:tc>
          <w:tcPr>
            <w:tcW w:w="648" w:type="dxa"/>
          </w:tcPr>
          <w:p w:rsidR="00385749" w:rsidRPr="00385749" w:rsidRDefault="00385749" w:rsidP="00385749">
            <w:pPr>
              <w:jc w:val="center"/>
              <w:rPr>
                <w:lang w:val="kk-KZ"/>
              </w:rPr>
            </w:pPr>
            <w:r w:rsidRPr="00385749">
              <w:rPr>
                <w:lang w:val="kk-KZ"/>
              </w:rPr>
              <w:t>4</w:t>
            </w:r>
          </w:p>
        </w:tc>
        <w:tc>
          <w:tcPr>
            <w:tcW w:w="8280" w:type="dxa"/>
          </w:tcPr>
          <w:p w:rsidR="00385749" w:rsidRPr="00385749" w:rsidRDefault="00385749" w:rsidP="00385749">
            <w:pPr>
              <w:rPr>
                <w:b/>
                <w:lang w:val="kk-KZ"/>
              </w:rPr>
            </w:pPr>
            <w:r w:rsidRPr="00385749">
              <w:rPr>
                <w:b/>
                <w:lang w:val="kk-KZ"/>
              </w:rPr>
              <w:t>Такырыбы:</w:t>
            </w:r>
            <w:r w:rsidRPr="00385749">
              <w:rPr>
                <w:lang w:val="kk-KZ"/>
              </w:rPr>
              <w:t xml:space="preserve"> </w:t>
            </w:r>
            <w:r w:rsidRPr="00385749">
              <w:rPr>
                <w:b/>
                <w:lang w:val="kk-KZ"/>
              </w:rPr>
              <w:t>Отбасы</w:t>
            </w:r>
          </w:p>
          <w:p w:rsidR="00385749" w:rsidRPr="00385749" w:rsidRDefault="00385749" w:rsidP="00385749">
            <w:pPr>
              <w:rPr>
                <w:lang w:val="kk-KZ"/>
              </w:rPr>
            </w:pPr>
            <w:r w:rsidRPr="00385749">
              <w:rPr>
                <w:lang w:val="kk-KZ"/>
              </w:rPr>
              <w:t>(ата, әже, ана, әке)</w:t>
            </w:r>
          </w:p>
          <w:p w:rsidR="00385749" w:rsidRPr="00385749" w:rsidRDefault="00385749" w:rsidP="00385749">
            <w:pPr>
              <w:rPr>
                <w:lang w:val="kk-KZ"/>
              </w:rPr>
            </w:pPr>
            <w:r w:rsidRPr="00385749">
              <w:rPr>
                <w:b/>
                <w:lang w:val="kk-KZ"/>
              </w:rPr>
              <w:t xml:space="preserve">Мақсаты: </w:t>
            </w:r>
            <w:r w:rsidRPr="00385749">
              <w:rPr>
                <w:lang w:val="kk-KZ"/>
              </w:rPr>
              <w:t>Жаңа сөздерді меңгерту. «Мынау кім?» деген сұраққа жауап беру. «Ә» дыбысының дұрыс айтылуын үйрету.</w:t>
            </w:r>
          </w:p>
        </w:tc>
        <w:tc>
          <w:tcPr>
            <w:tcW w:w="1443" w:type="dxa"/>
          </w:tcPr>
          <w:p w:rsidR="00385749" w:rsidRPr="00385749" w:rsidRDefault="00385749" w:rsidP="00385749">
            <w:pPr>
              <w:jc w:val="center"/>
              <w:rPr>
                <w:lang w:val="kk-KZ"/>
              </w:rPr>
            </w:pPr>
            <w:r w:rsidRPr="00385749">
              <w:rPr>
                <w:lang w:val="kk-KZ"/>
              </w:rPr>
              <w:t>2</w:t>
            </w:r>
          </w:p>
        </w:tc>
      </w:tr>
      <w:tr w:rsidR="00385749" w:rsidRPr="00385749" w:rsidTr="009A3F87">
        <w:tc>
          <w:tcPr>
            <w:tcW w:w="648" w:type="dxa"/>
          </w:tcPr>
          <w:p w:rsidR="00385749" w:rsidRPr="00385749" w:rsidRDefault="00385749" w:rsidP="00385749">
            <w:pPr>
              <w:jc w:val="center"/>
              <w:rPr>
                <w:lang w:val="kk-KZ"/>
              </w:rPr>
            </w:pPr>
            <w:r w:rsidRPr="00385749">
              <w:rPr>
                <w:lang w:val="kk-KZ"/>
              </w:rPr>
              <w:t>5</w:t>
            </w:r>
          </w:p>
        </w:tc>
        <w:tc>
          <w:tcPr>
            <w:tcW w:w="8280" w:type="dxa"/>
          </w:tcPr>
          <w:p w:rsidR="00385749" w:rsidRPr="00385749" w:rsidRDefault="00385749" w:rsidP="00385749">
            <w:pPr>
              <w:rPr>
                <w:b/>
                <w:lang w:val="kk-KZ"/>
              </w:rPr>
            </w:pPr>
            <w:r w:rsidRPr="00385749">
              <w:rPr>
                <w:b/>
                <w:lang w:val="kk-KZ"/>
              </w:rPr>
              <w:t>Такырыбы:</w:t>
            </w:r>
            <w:r w:rsidRPr="00385749">
              <w:rPr>
                <w:lang w:val="kk-KZ"/>
              </w:rPr>
              <w:t xml:space="preserve"> </w:t>
            </w:r>
            <w:r w:rsidRPr="00385749">
              <w:rPr>
                <w:b/>
                <w:lang w:val="kk-KZ"/>
              </w:rPr>
              <w:t>Дене мүшелері</w:t>
            </w:r>
          </w:p>
          <w:p w:rsidR="00385749" w:rsidRPr="00385749" w:rsidRDefault="00385749" w:rsidP="00385749">
            <w:pPr>
              <w:rPr>
                <w:lang w:val="kk-KZ"/>
              </w:rPr>
            </w:pPr>
            <w:r w:rsidRPr="00385749">
              <w:rPr>
                <w:lang w:val="kk-KZ"/>
              </w:rPr>
              <w:t>(бас, қол, аяқ, дене)</w:t>
            </w:r>
          </w:p>
          <w:p w:rsidR="00385749" w:rsidRPr="00385749" w:rsidRDefault="00385749" w:rsidP="00385749">
            <w:pPr>
              <w:rPr>
                <w:lang w:val="kk-KZ"/>
              </w:rPr>
            </w:pPr>
            <w:r w:rsidRPr="00385749">
              <w:rPr>
                <w:b/>
                <w:lang w:val="kk-KZ"/>
              </w:rPr>
              <w:t xml:space="preserve">Мақсаты: </w:t>
            </w:r>
            <w:r w:rsidRPr="00385749">
              <w:rPr>
                <w:lang w:val="kk-KZ"/>
              </w:rPr>
              <w:t>Дене мүшелерінің атауларымен таныстыру. «Мынау не?» деген сұраққа жауап беру. «Қ» дыбысын қайталау.</w:t>
            </w:r>
          </w:p>
        </w:tc>
        <w:tc>
          <w:tcPr>
            <w:tcW w:w="1443" w:type="dxa"/>
          </w:tcPr>
          <w:p w:rsidR="00385749" w:rsidRPr="00385749" w:rsidRDefault="00385749" w:rsidP="00385749">
            <w:pPr>
              <w:jc w:val="center"/>
              <w:rPr>
                <w:lang w:val="kk-KZ"/>
              </w:rPr>
            </w:pPr>
            <w:r w:rsidRPr="00385749">
              <w:rPr>
                <w:lang w:val="kk-KZ"/>
              </w:rPr>
              <w:t>2</w:t>
            </w:r>
          </w:p>
        </w:tc>
      </w:tr>
      <w:tr w:rsidR="00385749" w:rsidRPr="00385749" w:rsidTr="009A3F87">
        <w:tc>
          <w:tcPr>
            <w:tcW w:w="648" w:type="dxa"/>
          </w:tcPr>
          <w:p w:rsidR="00385749" w:rsidRPr="00385749" w:rsidRDefault="00385749" w:rsidP="00385749">
            <w:pPr>
              <w:jc w:val="center"/>
              <w:rPr>
                <w:lang w:val="kk-KZ"/>
              </w:rPr>
            </w:pPr>
            <w:r w:rsidRPr="00385749">
              <w:rPr>
                <w:lang w:val="kk-KZ"/>
              </w:rPr>
              <w:t>6</w:t>
            </w:r>
          </w:p>
        </w:tc>
        <w:tc>
          <w:tcPr>
            <w:tcW w:w="8280" w:type="dxa"/>
          </w:tcPr>
          <w:p w:rsidR="00385749" w:rsidRPr="00385749" w:rsidRDefault="00385749" w:rsidP="00385749">
            <w:pPr>
              <w:rPr>
                <w:b/>
                <w:lang w:val="kk-KZ"/>
              </w:rPr>
            </w:pPr>
            <w:r w:rsidRPr="00385749">
              <w:rPr>
                <w:b/>
                <w:lang w:val="kk-KZ"/>
              </w:rPr>
              <w:t>Такырыбы:</w:t>
            </w:r>
            <w:r w:rsidRPr="00385749">
              <w:rPr>
                <w:lang w:val="kk-KZ"/>
              </w:rPr>
              <w:t xml:space="preserve"> </w:t>
            </w:r>
            <w:r w:rsidRPr="00385749">
              <w:rPr>
                <w:b/>
                <w:lang w:val="kk-KZ"/>
              </w:rPr>
              <w:t>Киімдер</w:t>
            </w:r>
          </w:p>
          <w:p w:rsidR="00385749" w:rsidRPr="00385749" w:rsidRDefault="00385749" w:rsidP="00385749">
            <w:pPr>
              <w:rPr>
                <w:lang w:val="kk-KZ"/>
              </w:rPr>
            </w:pPr>
            <w:r w:rsidRPr="00385749">
              <w:rPr>
                <w:lang w:val="kk-KZ"/>
              </w:rPr>
              <w:t>(көйлек, шалбар,күрте, киім)</w:t>
            </w:r>
          </w:p>
          <w:p w:rsidR="00385749" w:rsidRPr="00385749" w:rsidRDefault="00385749" w:rsidP="00385749">
            <w:pPr>
              <w:rPr>
                <w:lang w:val="kk-KZ"/>
              </w:rPr>
            </w:pPr>
            <w:r w:rsidRPr="00385749">
              <w:rPr>
                <w:b/>
                <w:lang w:val="kk-KZ"/>
              </w:rPr>
              <w:t xml:space="preserve">Мақсаты: </w:t>
            </w:r>
            <w:r w:rsidRPr="00385749">
              <w:rPr>
                <w:lang w:val="kk-KZ"/>
              </w:rPr>
              <w:t>Жаңа сөздермен таныстыру. Түсін ажырата білуге үйрету. Қимыл әрекеттерді білдіретін сөздермен таныстыру (қи, шеш).  «Ө» дыбысының дұрыс айтылуын үйрету.</w:t>
            </w:r>
          </w:p>
        </w:tc>
        <w:tc>
          <w:tcPr>
            <w:tcW w:w="1443" w:type="dxa"/>
          </w:tcPr>
          <w:p w:rsidR="00385749" w:rsidRPr="00385749" w:rsidRDefault="00385749" w:rsidP="00385749">
            <w:pPr>
              <w:jc w:val="center"/>
              <w:rPr>
                <w:lang w:val="kk-KZ"/>
              </w:rPr>
            </w:pPr>
            <w:r w:rsidRPr="00385749">
              <w:rPr>
                <w:lang w:val="kk-KZ"/>
              </w:rPr>
              <w:t>2</w:t>
            </w:r>
          </w:p>
        </w:tc>
      </w:tr>
      <w:tr w:rsidR="00385749" w:rsidRPr="00385749" w:rsidTr="009A3F87">
        <w:tc>
          <w:tcPr>
            <w:tcW w:w="648" w:type="dxa"/>
          </w:tcPr>
          <w:p w:rsidR="00385749" w:rsidRPr="00385749" w:rsidRDefault="00385749" w:rsidP="00385749">
            <w:pPr>
              <w:jc w:val="center"/>
              <w:rPr>
                <w:lang w:val="kk-KZ"/>
              </w:rPr>
            </w:pPr>
            <w:r w:rsidRPr="00385749">
              <w:rPr>
                <w:lang w:val="kk-KZ"/>
              </w:rPr>
              <w:t>7</w:t>
            </w:r>
          </w:p>
        </w:tc>
        <w:tc>
          <w:tcPr>
            <w:tcW w:w="8280" w:type="dxa"/>
          </w:tcPr>
          <w:p w:rsidR="00385749" w:rsidRPr="00385749" w:rsidRDefault="00385749" w:rsidP="00385749">
            <w:pPr>
              <w:rPr>
                <w:b/>
                <w:lang w:val="kk-KZ"/>
              </w:rPr>
            </w:pPr>
            <w:r w:rsidRPr="00385749">
              <w:rPr>
                <w:b/>
                <w:lang w:val="kk-KZ"/>
              </w:rPr>
              <w:t>Такырыбы:</w:t>
            </w:r>
            <w:r w:rsidRPr="00385749">
              <w:rPr>
                <w:lang w:val="kk-KZ"/>
              </w:rPr>
              <w:t xml:space="preserve"> </w:t>
            </w:r>
            <w:r w:rsidRPr="00385749">
              <w:rPr>
                <w:b/>
                <w:lang w:val="kk-KZ"/>
              </w:rPr>
              <w:t>Азық – түлік.</w:t>
            </w:r>
          </w:p>
          <w:p w:rsidR="00385749" w:rsidRPr="00385749" w:rsidRDefault="00385749" w:rsidP="00385749">
            <w:pPr>
              <w:rPr>
                <w:lang w:val="kk-KZ"/>
              </w:rPr>
            </w:pPr>
            <w:r w:rsidRPr="00385749">
              <w:rPr>
                <w:lang w:val="kk-KZ"/>
              </w:rPr>
              <w:t>(нан, май, сүт, ет)</w:t>
            </w:r>
          </w:p>
          <w:p w:rsidR="00385749" w:rsidRPr="00385749" w:rsidRDefault="00385749" w:rsidP="00385749">
            <w:pPr>
              <w:rPr>
                <w:lang w:val="kk-KZ"/>
              </w:rPr>
            </w:pPr>
            <w:r w:rsidRPr="00385749">
              <w:rPr>
                <w:b/>
                <w:lang w:val="kk-KZ"/>
              </w:rPr>
              <w:t xml:space="preserve">Мақсаты: </w:t>
            </w:r>
            <w:r w:rsidRPr="00385749">
              <w:rPr>
                <w:lang w:val="kk-KZ"/>
              </w:rPr>
              <w:t>Жаңа сөздерді меңгерту. Қимыл әрекеттерді білдіретін сөздермен таныстыру (же, іш). «Қ», «Ә» дыбыстарын дұрыс айтуға жаттықтыру.</w:t>
            </w:r>
          </w:p>
        </w:tc>
        <w:tc>
          <w:tcPr>
            <w:tcW w:w="1443" w:type="dxa"/>
          </w:tcPr>
          <w:p w:rsidR="00385749" w:rsidRPr="00385749" w:rsidRDefault="00385749" w:rsidP="00385749">
            <w:pPr>
              <w:jc w:val="center"/>
              <w:rPr>
                <w:lang w:val="kk-KZ"/>
              </w:rPr>
            </w:pPr>
            <w:r w:rsidRPr="00385749">
              <w:rPr>
                <w:lang w:val="kk-KZ"/>
              </w:rPr>
              <w:t>2</w:t>
            </w:r>
          </w:p>
        </w:tc>
      </w:tr>
      <w:tr w:rsidR="00385749" w:rsidRPr="00385749" w:rsidTr="009A3F87">
        <w:tc>
          <w:tcPr>
            <w:tcW w:w="648" w:type="dxa"/>
          </w:tcPr>
          <w:p w:rsidR="00385749" w:rsidRPr="00385749" w:rsidRDefault="00385749" w:rsidP="00385749">
            <w:pPr>
              <w:jc w:val="center"/>
              <w:rPr>
                <w:lang w:val="kk-KZ"/>
              </w:rPr>
            </w:pPr>
            <w:r w:rsidRPr="00385749">
              <w:rPr>
                <w:lang w:val="kk-KZ"/>
              </w:rPr>
              <w:t>8</w:t>
            </w:r>
          </w:p>
        </w:tc>
        <w:tc>
          <w:tcPr>
            <w:tcW w:w="8280" w:type="dxa"/>
          </w:tcPr>
          <w:p w:rsidR="00385749" w:rsidRPr="00385749" w:rsidRDefault="00385749" w:rsidP="00385749">
            <w:pPr>
              <w:rPr>
                <w:b/>
                <w:lang w:val="kk-KZ"/>
              </w:rPr>
            </w:pPr>
            <w:r w:rsidRPr="00385749">
              <w:rPr>
                <w:b/>
                <w:lang w:val="kk-KZ"/>
              </w:rPr>
              <w:t>Такырыбы:</w:t>
            </w:r>
            <w:r w:rsidRPr="00385749">
              <w:rPr>
                <w:lang w:val="kk-KZ"/>
              </w:rPr>
              <w:t xml:space="preserve"> </w:t>
            </w:r>
            <w:r w:rsidRPr="00385749">
              <w:rPr>
                <w:b/>
                <w:lang w:val="kk-KZ"/>
              </w:rPr>
              <w:t>Ыдыстар.</w:t>
            </w:r>
          </w:p>
          <w:p w:rsidR="00385749" w:rsidRPr="00385749" w:rsidRDefault="00385749" w:rsidP="00385749">
            <w:pPr>
              <w:rPr>
                <w:lang w:val="kk-KZ"/>
              </w:rPr>
            </w:pPr>
            <w:r w:rsidRPr="00385749">
              <w:rPr>
                <w:lang w:val="kk-KZ"/>
              </w:rPr>
              <w:t>(кесе, қазан, тәрелке, қасық)</w:t>
            </w:r>
          </w:p>
          <w:p w:rsidR="00385749" w:rsidRPr="00385749" w:rsidRDefault="00385749" w:rsidP="00385749">
            <w:pPr>
              <w:rPr>
                <w:lang w:val="kk-KZ"/>
              </w:rPr>
            </w:pPr>
            <w:r w:rsidRPr="00385749">
              <w:rPr>
                <w:b/>
                <w:lang w:val="kk-KZ"/>
              </w:rPr>
              <w:t xml:space="preserve">Мақсаты: </w:t>
            </w:r>
            <w:r w:rsidRPr="00385749">
              <w:rPr>
                <w:lang w:val="kk-KZ"/>
              </w:rPr>
              <w:t>Ыдыстардың атауларымен таныстыру. Қимыл әрекеттерді білдіретін сөздермен таныстыру (әкел, апар). «Қ», «Ә» дыбыстарын дұрыс айтуға жаттықтыру.</w:t>
            </w:r>
          </w:p>
        </w:tc>
        <w:tc>
          <w:tcPr>
            <w:tcW w:w="1443" w:type="dxa"/>
          </w:tcPr>
          <w:p w:rsidR="00385749" w:rsidRPr="00385749" w:rsidRDefault="00385749" w:rsidP="00385749">
            <w:pPr>
              <w:jc w:val="center"/>
              <w:rPr>
                <w:lang w:val="kk-KZ"/>
              </w:rPr>
            </w:pPr>
            <w:r w:rsidRPr="00385749">
              <w:rPr>
                <w:lang w:val="kk-KZ"/>
              </w:rPr>
              <w:t>2</w:t>
            </w:r>
          </w:p>
        </w:tc>
      </w:tr>
      <w:tr w:rsidR="00385749" w:rsidRPr="00385749" w:rsidTr="009A3F87">
        <w:tc>
          <w:tcPr>
            <w:tcW w:w="648" w:type="dxa"/>
          </w:tcPr>
          <w:p w:rsidR="00385749" w:rsidRPr="00385749" w:rsidRDefault="00385749" w:rsidP="00385749">
            <w:pPr>
              <w:jc w:val="center"/>
              <w:rPr>
                <w:lang w:val="kk-KZ"/>
              </w:rPr>
            </w:pPr>
            <w:r w:rsidRPr="00385749">
              <w:rPr>
                <w:lang w:val="kk-KZ"/>
              </w:rPr>
              <w:t>9</w:t>
            </w:r>
          </w:p>
        </w:tc>
        <w:tc>
          <w:tcPr>
            <w:tcW w:w="8280" w:type="dxa"/>
          </w:tcPr>
          <w:p w:rsidR="00385749" w:rsidRPr="00385749" w:rsidRDefault="00385749" w:rsidP="00385749">
            <w:pPr>
              <w:rPr>
                <w:b/>
                <w:lang w:val="kk-KZ"/>
              </w:rPr>
            </w:pPr>
            <w:r w:rsidRPr="00385749">
              <w:rPr>
                <w:b/>
                <w:lang w:val="kk-KZ"/>
              </w:rPr>
              <w:t>Такырыбы:</w:t>
            </w:r>
            <w:r w:rsidRPr="00385749">
              <w:rPr>
                <w:lang w:val="kk-KZ"/>
              </w:rPr>
              <w:t xml:space="preserve"> </w:t>
            </w:r>
            <w:r w:rsidRPr="00385749">
              <w:rPr>
                <w:b/>
                <w:lang w:val="kk-KZ"/>
              </w:rPr>
              <w:t>Жануарлар</w:t>
            </w:r>
          </w:p>
          <w:p w:rsidR="00385749" w:rsidRPr="00385749" w:rsidRDefault="00385749" w:rsidP="00385749">
            <w:pPr>
              <w:rPr>
                <w:lang w:val="kk-KZ"/>
              </w:rPr>
            </w:pPr>
            <w:r w:rsidRPr="00385749">
              <w:rPr>
                <w:lang w:val="kk-KZ"/>
              </w:rPr>
              <w:t>(ат, сиыр, қой, қоян, аю, қасқыр)</w:t>
            </w:r>
          </w:p>
          <w:p w:rsidR="00385749" w:rsidRPr="00385749" w:rsidRDefault="00385749" w:rsidP="00385749">
            <w:pPr>
              <w:rPr>
                <w:lang w:val="kk-KZ"/>
              </w:rPr>
            </w:pPr>
            <w:r w:rsidRPr="00385749">
              <w:rPr>
                <w:b/>
                <w:lang w:val="kk-KZ"/>
              </w:rPr>
              <w:lastRenderedPageBreak/>
              <w:t xml:space="preserve">Мақсаты: </w:t>
            </w:r>
            <w:r w:rsidRPr="00385749">
              <w:rPr>
                <w:lang w:val="kk-KZ"/>
              </w:rPr>
              <w:t>Жануарлардың атауларымен таныстыру. «Мынау не?» деген сұраққа жауап беру. «Қ», «Ы» дыбыстарын қайталау.</w:t>
            </w:r>
          </w:p>
        </w:tc>
        <w:tc>
          <w:tcPr>
            <w:tcW w:w="1443" w:type="dxa"/>
          </w:tcPr>
          <w:p w:rsidR="00385749" w:rsidRPr="00385749" w:rsidRDefault="00385749" w:rsidP="00385749">
            <w:pPr>
              <w:jc w:val="center"/>
              <w:rPr>
                <w:lang w:val="kk-KZ"/>
              </w:rPr>
            </w:pPr>
            <w:r w:rsidRPr="00385749">
              <w:rPr>
                <w:lang w:val="kk-KZ"/>
              </w:rPr>
              <w:lastRenderedPageBreak/>
              <w:t>2</w:t>
            </w:r>
          </w:p>
        </w:tc>
      </w:tr>
      <w:tr w:rsidR="00385749" w:rsidRPr="00385749" w:rsidTr="009A3F87">
        <w:tc>
          <w:tcPr>
            <w:tcW w:w="8928" w:type="dxa"/>
            <w:gridSpan w:val="2"/>
          </w:tcPr>
          <w:p w:rsidR="00385749" w:rsidRPr="00385749" w:rsidRDefault="00385749" w:rsidP="00385749">
            <w:pPr>
              <w:rPr>
                <w:lang w:val="kk-KZ"/>
              </w:rPr>
            </w:pPr>
            <w:r w:rsidRPr="00385749">
              <w:rPr>
                <w:lang w:val="kk-KZ"/>
              </w:rPr>
              <w:lastRenderedPageBreak/>
              <w:t xml:space="preserve">              Барлығы:</w:t>
            </w:r>
          </w:p>
        </w:tc>
        <w:tc>
          <w:tcPr>
            <w:tcW w:w="1443" w:type="dxa"/>
          </w:tcPr>
          <w:p w:rsidR="00385749" w:rsidRPr="00385749" w:rsidRDefault="00385749" w:rsidP="00385749">
            <w:pPr>
              <w:jc w:val="center"/>
              <w:rPr>
                <w:lang w:val="kk-KZ"/>
              </w:rPr>
            </w:pPr>
            <w:r w:rsidRPr="00385749">
              <w:rPr>
                <w:lang w:val="kk-KZ"/>
              </w:rPr>
              <w:t>18</w:t>
            </w:r>
          </w:p>
        </w:tc>
      </w:tr>
    </w:tbl>
    <w:p w:rsidR="00DE31B9" w:rsidRPr="00385749" w:rsidRDefault="00DE31B9" w:rsidP="00385749"/>
    <w:sectPr w:rsidR="00DE31B9" w:rsidRPr="003857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2">
    <w:altName w:val="Arial"/>
    <w:charset w:val="00"/>
    <w:family w:val="swiss"/>
    <w:pitch w:val="default"/>
  </w:font>
  <w:font w:name="Lucida Sans Unicode1">
    <w:charset w:val="00"/>
    <w:family w:val="auto"/>
    <w:pitch w:val="variable"/>
  </w:font>
  <w:font w:name="Tahoma2">
    <w:altName w:val="Times New Roman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C6C2B5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00000004"/>
    <w:multiLevelType w:val="multilevel"/>
    <w:tmpl w:val="0000000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3">
    <w:nsid w:val="00000005"/>
    <w:multiLevelType w:val="multilevel"/>
    <w:tmpl w:val="00000005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4">
    <w:nsid w:val="00000008"/>
    <w:multiLevelType w:val="singleLevel"/>
    <w:tmpl w:val="00000008"/>
    <w:name w:val="WW8Num5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F"/>
    <w:multiLevelType w:val="singleLevel"/>
    <w:tmpl w:val="0000000F"/>
    <w:name w:val="WW8Num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11"/>
    <w:multiLevelType w:val="singleLevel"/>
    <w:tmpl w:val="00000011"/>
    <w:name w:val="WW8Num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14"/>
    <w:multiLevelType w:val="singleLevel"/>
    <w:tmpl w:val="00000014"/>
    <w:name w:val="WW8Num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>
    <w:nsid w:val="09733744"/>
    <w:multiLevelType w:val="hybridMultilevel"/>
    <w:tmpl w:val="499669CE"/>
    <w:lvl w:ilvl="0" w:tplc="05E809C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0E575F5F"/>
    <w:multiLevelType w:val="hybridMultilevel"/>
    <w:tmpl w:val="368AB7AC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0860855"/>
    <w:multiLevelType w:val="hybridMultilevel"/>
    <w:tmpl w:val="CF3A8850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37C3D5C"/>
    <w:multiLevelType w:val="hybridMultilevel"/>
    <w:tmpl w:val="5AE2E6D4"/>
    <w:lvl w:ilvl="0" w:tplc="05E809CE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>
    <w:nsid w:val="17304BD2"/>
    <w:multiLevelType w:val="hybridMultilevel"/>
    <w:tmpl w:val="198A1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78F6CF9"/>
    <w:multiLevelType w:val="hybridMultilevel"/>
    <w:tmpl w:val="B0149412"/>
    <w:lvl w:ilvl="0" w:tplc="05E809C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1AE16EBB"/>
    <w:multiLevelType w:val="hybridMultilevel"/>
    <w:tmpl w:val="73E8236A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06F0CFE"/>
    <w:multiLevelType w:val="multilevel"/>
    <w:tmpl w:val="4EAEBF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13F140B"/>
    <w:multiLevelType w:val="hybridMultilevel"/>
    <w:tmpl w:val="2B9E9410"/>
    <w:lvl w:ilvl="0" w:tplc="05E809C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21864D2B"/>
    <w:multiLevelType w:val="multilevel"/>
    <w:tmpl w:val="4440D154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8">
    <w:nsid w:val="23DE2A1D"/>
    <w:multiLevelType w:val="hybridMultilevel"/>
    <w:tmpl w:val="AC220086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7E82663"/>
    <w:multiLevelType w:val="hybridMultilevel"/>
    <w:tmpl w:val="9A2E805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27EC433B"/>
    <w:multiLevelType w:val="hybridMultilevel"/>
    <w:tmpl w:val="E9526D4C"/>
    <w:lvl w:ilvl="0" w:tplc="AAB8F7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28FC7BCC"/>
    <w:multiLevelType w:val="hybridMultilevel"/>
    <w:tmpl w:val="0B82EB00"/>
    <w:lvl w:ilvl="0" w:tplc="05E809CE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2">
    <w:nsid w:val="299B6A17"/>
    <w:multiLevelType w:val="hybridMultilevel"/>
    <w:tmpl w:val="69C8A9BA"/>
    <w:lvl w:ilvl="0" w:tplc="EE5E4D6A">
      <w:start w:val="11"/>
      <w:numFmt w:val="bullet"/>
      <w:lvlText w:val="-"/>
      <w:lvlJc w:val="left"/>
      <w:pPr>
        <w:tabs>
          <w:tab w:val="num" w:pos="713"/>
        </w:tabs>
        <w:ind w:left="71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3"/>
        </w:tabs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3"/>
        </w:tabs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3"/>
        </w:tabs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3"/>
        </w:tabs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3"/>
        </w:tabs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3"/>
        </w:tabs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3"/>
        </w:tabs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3"/>
        </w:tabs>
        <w:ind w:left="6833" w:hanging="360"/>
      </w:pPr>
      <w:rPr>
        <w:rFonts w:ascii="Wingdings" w:hAnsi="Wingdings" w:hint="default"/>
      </w:rPr>
    </w:lvl>
  </w:abstractNum>
  <w:abstractNum w:abstractNumId="23">
    <w:nsid w:val="2C655406"/>
    <w:multiLevelType w:val="multilevel"/>
    <w:tmpl w:val="F02666F2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65E0052"/>
    <w:multiLevelType w:val="hybridMultilevel"/>
    <w:tmpl w:val="F84C154A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65F0F70"/>
    <w:multiLevelType w:val="hybridMultilevel"/>
    <w:tmpl w:val="EBA6DCAE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753312F"/>
    <w:multiLevelType w:val="hybridMultilevel"/>
    <w:tmpl w:val="467EE1A6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A8360AF"/>
    <w:multiLevelType w:val="multilevel"/>
    <w:tmpl w:val="6478C03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5DD7265"/>
    <w:multiLevelType w:val="hybridMultilevel"/>
    <w:tmpl w:val="D49AB0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786329D"/>
    <w:multiLevelType w:val="hybridMultilevel"/>
    <w:tmpl w:val="D8527ABE"/>
    <w:lvl w:ilvl="0" w:tplc="93440334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0">
    <w:nsid w:val="4B9E2699"/>
    <w:multiLevelType w:val="hybridMultilevel"/>
    <w:tmpl w:val="861A39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1">
    <w:nsid w:val="4EF25DA2"/>
    <w:multiLevelType w:val="hybridMultilevel"/>
    <w:tmpl w:val="6478C03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440EA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3261053"/>
    <w:multiLevelType w:val="hybridMultilevel"/>
    <w:tmpl w:val="D570D1C6"/>
    <w:lvl w:ilvl="0" w:tplc="30440EA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30440EA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A8607FF"/>
    <w:multiLevelType w:val="hybridMultilevel"/>
    <w:tmpl w:val="F74A976E"/>
    <w:lvl w:ilvl="0" w:tplc="05E809CE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345"/>
        </w:tabs>
        <w:ind w:left="23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5"/>
        </w:tabs>
        <w:ind w:left="30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5"/>
        </w:tabs>
        <w:ind w:left="37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5"/>
        </w:tabs>
        <w:ind w:left="45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5"/>
        </w:tabs>
        <w:ind w:left="52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5"/>
        </w:tabs>
        <w:ind w:left="59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5"/>
        </w:tabs>
        <w:ind w:left="66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5"/>
        </w:tabs>
        <w:ind w:left="7385" w:hanging="360"/>
      </w:pPr>
      <w:rPr>
        <w:rFonts w:ascii="Wingdings" w:hAnsi="Wingdings" w:hint="default"/>
      </w:rPr>
    </w:lvl>
  </w:abstractNum>
  <w:abstractNum w:abstractNumId="34">
    <w:nsid w:val="64AF5830"/>
    <w:multiLevelType w:val="hybridMultilevel"/>
    <w:tmpl w:val="FAFC532A"/>
    <w:lvl w:ilvl="0" w:tplc="05E809CE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5">
    <w:nsid w:val="658158B5"/>
    <w:multiLevelType w:val="hybridMultilevel"/>
    <w:tmpl w:val="9DCABACA"/>
    <w:lvl w:ilvl="0" w:tplc="30440EA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791010F"/>
    <w:multiLevelType w:val="hybridMultilevel"/>
    <w:tmpl w:val="70EA3C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>
    <w:nsid w:val="67C66DAE"/>
    <w:multiLevelType w:val="hybridMultilevel"/>
    <w:tmpl w:val="F02666F2"/>
    <w:lvl w:ilvl="0" w:tplc="30440EA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8694BB5"/>
    <w:multiLevelType w:val="hybridMultilevel"/>
    <w:tmpl w:val="2F22829A"/>
    <w:lvl w:ilvl="0" w:tplc="05E809C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6B894546"/>
    <w:multiLevelType w:val="hybridMultilevel"/>
    <w:tmpl w:val="B84CCF62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BDB7AE3"/>
    <w:multiLevelType w:val="multilevel"/>
    <w:tmpl w:val="877635B0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0496511"/>
    <w:multiLevelType w:val="hybridMultilevel"/>
    <w:tmpl w:val="877635B0"/>
    <w:lvl w:ilvl="0" w:tplc="30440EA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2226561"/>
    <w:multiLevelType w:val="hybridMultilevel"/>
    <w:tmpl w:val="2C6EDC18"/>
    <w:lvl w:ilvl="0" w:tplc="934403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44D7186"/>
    <w:multiLevelType w:val="hybridMultilevel"/>
    <w:tmpl w:val="EB1C3F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BE54AA7"/>
    <w:multiLevelType w:val="hybridMultilevel"/>
    <w:tmpl w:val="362C94D8"/>
    <w:lvl w:ilvl="0" w:tplc="05E809C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2"/>
  </w:num>
  <w:num w:numId="5">
    <w:abstractNumId w:val="29"/>
  </w:num>
  <w:num w:numId="6">
    <w:abstractNumId w:val="33"/>
  </w:num>
  <w:num w:numId="7">
    <w:abstractNumId w:val="34"/>
  </w:num>
  <w:num w:numId="8">
    <w:abstractNumId w:val="11"/>
  </w:num>
  <w:num w:numId="9">
    <w:abstractNumId w:val="28"/>
  </w:num>
  <w:num w:numId="10">
    <w:abstractNumId w:val="31"/>
  </w:num>
  <w:num w:numId="11">
    <w:abstractNumId w:val="0"/>
    <w:lvlOverride w:ilvl="0">
      <w:lvl w:ilvl="0">
        <w:numFmt w:val="bullet"/>
        <w:lvlText w:val="-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195"/>
        <w:lvlJc w:val="left"/>
        <w:rPr>
          <w:rFonts w:ascii="Arial" w:hAnsi="Arial" w:cs="Arial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19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2"/>
  </w:num>
  <w:num w:numId="15">
    <w:abstractNumId w:val="20"/>
  </w:num>
  <w:num w:numId="16">
    <w:abstractNumId w:val="18"/>
  </w:num>
  <w:num w:numId="17">
    <w:abstractNumId w:val="21"/>
  </w:num>
  <w:num w:numId="18">
    <w:abstractNumId w:val="43"/>
  </w:num>
  <w:num w:numId="19">
    <w:abstractNumId w:val="17"/>
  </w:num>
  <w:num w:numId="20">
    <w:abstractNumId w:val="8"/>
  </w:num>
  <w:num w:numId="21">
    <w:abstractNumId w:val="16"/>
  </w:num>
  <w:num w:numId="22">
    <w:abstractNumId w:val="38"/>
  </w:num>
  <w:num w:numId="23">
    <w:abstractNumId w:val="44"/>
  </w:num>
  <w:num w:numId="24">
    <w:abstractNumId w:val="25"/>
  </w:num>
  <w:num w:numId="25">
    <w:abstractNumId w:val="41"/>
  </w:num>
  <w:num w:numId="26">
    <w:abstractNumId w:val="30"/>
  </w:num>
  <w:num w:numId="27">
    <w:abstractNumId w:val="15"/>
  </w:num>
  <w:num w:numId="28">
    <w:abstractNumId w:val="39"/>
  </w:num>
  <w:num w:numId="29">
    <w:abstractNumId w:val="26"/>
  </w:num>
  <w:num w:numId="30">
    <w:abstractNumId w:val="10"/>
  </w:num>
  <w:num w:numId="31">
    <w:abstractNumId w:val="35"/>
  </w:num>
  <w:num w:numId="32">
    <w:abstractNumId w:val="37"/>
  </w:num>
  <w:num w:numId="33">
    <w:abstractNumId w:val="23"/>
  </w:num>
  <w:num w:numId="34">
    <w:abstractNumId w:val="24"/>
  </w:num>
  <w:num w:numId="35">
    <w:abstractNumId w:val="9"/>
  </w:num>
  <w:num w:numId="36">
    <w:abstractNumId w:val="13"/>
  </w:num>
  <w:num w:numId="37">
    <w:abstractNumId w:val="40"/>
  </w:num>
  <w:num w:numId="38">
    <w:abstractNumId w:val="14"/>
  </w:num>
  <w:num w:numId="39">
    <w:abstractNumId w:val="27"/>
  </w:num>
  <w:num w:numId="40">
    <w:abstractNumId w:val="32"/>
  </w:num>
  <w:num w:numId="41">
    <w:abstractNumId w:val="19"/>
  </w:num>
  <w:num w:numId="42">
    <w:abstractNumId w:val="36"/>
  </w:num>
  <w:num w:numId="43">
    <w:abstractNumId w:val="12"/>
  </w:num>
  <w:num w:numId="44">
    <w:abstractNumId w:val="4"/>
  </w:num>
  <w:num w:numId="45">
    <w:abstractNumId w:val="5"/>
  </w:num>
  <w:num w:numId="46">
    <w:abstractNumId w:val="6"/>
  </w:num>
  <w:num w:numId="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FB5"/>
    <w:rsid w:val="000936A7"/>
    <w:rsid w:val="001666BF"/>
    <w:rsid w:val="00385749"/>
    <w:rsid w:val="00402FB5"/>
    <w:rsid w:val="007D7C29"/>
    <w:rsid w:val="00DB5A7B"/>
    <w:rsid w:val="00DE31B9"/>
    <w:rsid w:val="00F45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666BF"/>
    <w:pPr>
      <w:keepNext/>
      <w:widowControl w:val="0"/>
      <w:tabs>
        <w:tab w:val="num" w:pos="1440"/>
      </w:tabs>
      <w:suppressAutoHyphens/>
      <w:spacing w:before="240" w:after="60"/>
      <w:ind w:left="1440" w:hanging="360"/>
      <w:outlineLvl w:val="2"/>
    </w:pPr>
    <w:rPr>
      <w:rFonts w:ascii="Arial" w:eastAsia="DejaVu Sans" w:hAnsi="Arial" w:cs="Arial"/>
      <w:b/>
      <w:bCs/>
      <w:kern w:val="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1666BF"/>
    <w:rPr>
      <w:rFonts w:ascii="Arial" w:eastAsia="DejaVu Sans" w:hAnsi="Arial" w:cs="Arial"/>
      <w:b/>
      <w:bCs/>
      <w:kern w:val="1"/>
      <w:sz w:val="26"/>
      <w:szCs w:val="26"/>
    </w:rPr>
  </w:style>
  <w:style w:type="numbering" w:customStyle="1" w:styleId="1">
    <w:name w:val="Нет списка1"/>
    <w:next w:val="a2"/>
    <w:semiHidden/>
    <w:rsid w:val="001666BF"/>
  </w:style>
  <w:style w:type="paragraph" w:customStyle="1" w:styleId="a4">
    <w:name w:val="Знак Знак Знак Знак 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10">
    <w:name w:val="Сетка таблицы1"/>
    <w:basedOn w:val="a1"/>
    <w:next w:val="a3"/>
    <w:rsid w:val="0016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1666BF"/>
    <w:pPr>
      <w:widowControl w:val="0"/>
      <w:adjustRightInd w:val="0"/>
      <w:jc w:val="center"/>
    </w:pPr>
    <w:rPr>
      <w:rFonts w:ascii="Arial" w:eastAsia="Lucida Sans Unicode" w:hAnsi="Arial" w:cs="Tahoma"/>
      <w:b/>
      <w:szCs w:val="20"/>
    </w:rPr>
  </w:style>
  <w:style w:type="paragraph" w:customStyle="1" w:styleId="P3">
    <w:name w:val="P3"/>
    <w:basedOn w:val="a"/>
    <w:hidden/>
    <w:rsid w:val="001666BF"/>
    <w:pPr>
      <w:widowControl w:val="0"/>
      <w:suppressLineNumbers/>
      <w:adjustRightInd w:val="0"/>
      <w:snapToGrid w:val="0"/>
      <w:jc w:val="center"/>
    </w:pPr>
    <w:rPr>
      <w:rFonts w:ascii="Arial2" w:eastAsia="Lucida Sans Unicode1" w:hAnsi="Arial2" w:cs="Tahoma2"/>
      <w:szCs w:val="20"/>
    </w:rPr>
  </w:style>
  <w:style w:type="paragraph" w:customStyle="1" w:styleId="P4">
    <w:name w:val="P4"/>
    <w:basedOn w:val="a"/>
    <w:hidden/>
    <w:rsid w:val="001666BF"/>
    <w:pPr>
      <w:widowControl w:val="0"/>
      <w:suppressLineNumbers/>
      <w:adjustRightInd w:val="0"/>
      <w:snapToGrid w:val="0"/>
      <w:jc w:val="center"/>
    </w:pPr>
    <w:rPr>
      <w:rFonts w:ascii="Arial2" w:eastAsia="Lucida Sans Unicode1" w:hAnsi="Arial2" w:cs="Tahoma2"/>
      <w:b/>
      <w:szCs w:val="20"/>
    </w:rPr>
  </w:style>
  <w:style w:type="paragraph" w:customStyle="1" w:styleId="P10">
    <w:name w:val="P10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1">
    <w:name w:val="P11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2">
    <w:name w:val="P12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3">
    <w:name w:val="P13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6">
    <w:name w:val="P16"/>
    <w:basedOn w:val="a"/>
    <w:hidden/>
    <w:rsid w:val="001666BF"/>
    <w:pPr>
      <w:widowControl w:val="0"/>
      <w:adjustRightInd w:val="0"/>
      <w:jc w:val="center"/>
    </w:pPr>
    <w:rPr>
      <w:rFonts w:ascii="Arial2" w:eastAsia="Lucida Sans Unicode1" w:hAnsi="Arial2" w:cs="Tahoma2"/>
      <w:sz w:val="20"/>
      <w:szCs w:val="20"/>
    </w:rPr>
  </w:style>
  <w:style w:type="paragraph" w:customStyle="1" w:styleId="P18">
    <w:name w:val="P18"/>
    <w:basedOn w:val="a"/>
    <w:hidden/>
    <w:rsid w:val="001666BF"/>
    <w:pPr>
      <w:widowControl w:val="0"/>
      <w:adjustRightInd w:val="0"/>
      <w:jc w:val="center"/>
    </w:pPr>
    <w:rPr>
      <w:rFonts w:ascii="Arial2" w:eastAsia="Lucida Sans Unicode1" w:hAnsi="Arial2" w:cs="Tahoma2"/>
      <w:b/>
      <w:szCs w:val="20"/>
    </w:rPr>
  </w:style>
  <w:style w:type="character" w:customStyle="1" w:styleId="T2">
    <w:name w:val="T2"/>
    <w:hidden/>
    <w:rsid w:val="001666BF"/>
    <w:rPr>
      <w:b/>
      <w:sz w:val="24"/>
    </w:rPr>
  </w:style>
  <w:style w:type="character" w:customStyle="1" w:styleId="T3">
    <w:name w:val="T3"/>
    <w:hidden/>
    <w:rsid w:val="001666BF"/>
    <w:rPr>
      <w:b/>
      <w:sz w:val="21"/>
    </w:rPr>
  </w:style>
  <w:style w:type="character" w:customStyle="1" w:styleId="T5">
    <w:name w:val="T5"/>
    <w:hidden/>
    <w:rsid w:val="001666BF"/>
    <w:rPr>
      <w:sz w:val="20"/>
    </w:rPr>
  </w:style>
  <w:style w:type="character" w:customStyle="1" w:styleId="T6">
    <w:name w:val="T6"/>
    <w:hidden/>
    <w:rsid w:val="001666BF"/>
    <w:rPr>
      <w:b/>
      <w:sz w:val="20"/>
    </w:rPr>
  </w:style>
  <w:style w:type="character" w:customStyle="1" w:styleId="T8">
    <w:name w:val="T8"/>
    <w:hidden/>
    <w:rsid w:val="001666BF"/>
    <w:rPr>
      <w:sz w:val="20"/>
    </w:rPr>
  </w:style>
  <w:style w:type="character" w:customStyle="1" w:styleId="T9">
    <w:name w:val="T9"/>
    <w:hidden/>
    <w:rsid w:val="001666BF"/>
    <w:rPr>
      <w:sz w:val="20"/>
    </w:rPr>
  </w:style>
  <w:style w:type="paragraph" w:styleId="a5">
    <w:name w:val="Body Text"/>
    <w:basedOn w:val="a"/>
    <w:link w:val="a6"/>
    <w:rsid w:val="001666BF"/>
    <w:pPr>
      <w:spacing w:after="120"/>
    </w:pPr>
  </w:style>
  <w:style w:type="character" w:customStyle="1" w:styleId="a6">
    <w:name w:val="Основной текст Знак"/>
    <w:basedOn w:val="a0"/>
    <w:link w:val="a5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1666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1666BF"/>
  </w:style>
  <w:style w:type="paragraph" w:customStyle="1" w:styleId="aa">
    <w:name w:val="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31">
    <w:name w:val="Body Text Indent 3"/>
    <w:basedOn w:val="a"/>
    <w:link w:val="32"/>
    <w:rsid w:val="001666BF"/>
    <w:pPr>
      <w:ind w:firstLine="72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1666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1666B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1666B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666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"/>
    <w:link w:val="ae"/>
    <w:rsid w:val="001666B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1666B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1666B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Normal (Web)"/>
    <w:basedOn w:val="a"/>
    <w:rsid w:val="001666BF"/>
    <w:pPr>
      <w:spacing w:after="150"/>
    </w:pPr>
    <w:rPr>
      <w:rFonts w:ascii="Verdana" w:hAnsi="Verdana"/>
      <w:color w:val="000000"/>
      <w:sz w:val="17"/>
      <w:szCs w:val="17"/>
    </w:rPr>
  </w:style>
  <w:style w:type="character" w:styleId="af0">
    <w:name w:val="Strong"/>
    <w:basedOn w:val="a0"/>
    <w:qFormat/>
    <w:rsid w:val="001666BF"/>
    <w:rPr>
      <w:b/>
      <w:bCs/>
    </w:rPr>
  </w:style>
  <w:style w:type="character" w:styleId="af1">
    <w:name w:val="Emphasis"/>
    <w:basedOn w:val="a0"/>
    <w:qFormat/>
    <w:rsid w:val="001666BF"/>
    <w:rPr>
      <w:i/>
      <w:iCs/>
    </w:rPr>
  </w:style>
  <w:style w:type="paragraph" w:customStyle="1" w:styleId="af2">
    <w:name w:val="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3">
    <w:name w:val="Знак 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4">
    <w:name w:val="Знак Знак Знак Знак Знак Знак Знак 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f5">
    <w:name w:val="Title"/>
    <w:basedOn w:val="a"/>
    <w:link w:val="af6"/>
    <w:qFormat/>
    <w:rsid w:val="001666BF"/>
    <w:pPr>
      <w:jc w:val="center"/>
    </w:pPr>
    <w:rPr>
      <w:b/>
      <w:bCs/>
      <w:sz w:val="48"/>
    </w:rPr>
  </w:style>
  <w:style w:type="character" w:customStyle="1" w:styleId="af6">
    <w:name w:val="Название Знак"/>
    <w:basedOn w:val="a0"/>
    <w:link w:val="af5"/>
    <w:rsid w:val="001666BF"/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paragraph" w:customStyle="1" w:styleId="af7">
    <w:name w:val="Содержимое таблицы"/>
    <w:basedOn w:val="a"/>
    <w:rsid w:val="001666BF"/>
    <w:pPr>
      <w:widowControl w:val="0"/>
      <w:suppressLineNumbers/>
      <w:suppressAutoHyphens/>
    </w:pPr>
    <w:rPr>
      <w:szCs w:val="20"/>
    </w:rPr>
  </w:style>
  <w:style w:type="paragraph" w:customStyle="1" w:styleId="P5">
    <w:name w:val="P5"/>
    <w:basedOn w:val="a"/>
    <w:hidden/>
    <w:rsid w:val="001666BF"/>
    <w:pPr>
      <w:widowControl w:val="0"/>
      <w:suppressLineNumbers/>
      <w:adjustRightInd w:val="0"/>
      <w:jc w:val="center"/>
    </w:pPr>
    <w:rPr>
      <w:rFonts w:ascii="Arial2" w:eastAsia="Lucida Sans Unicode1" w:hAnsi="Arial2" w:cs="Tahoma2"/>
      <w:b/>
      <w:sz w:val="21"/>
      <w:szCs w:val="20"/>
    </w:rPr>
  </w:style>
  <w:style w:type="paragraph" w:customStyle="1" w:styleId="P22">
    <w:name w:val="P22"/>
    <w:basedOn w:val="a"/>
    <w:hidden/>
    <w:rsid w:val="001666BF"/>
    <w:pPr>
      <w:widowControl w:val="0"/>
      <w:adjustRightInd w:val="0"/>
    </w:pPr>
    <w:rPr>
      <w:rFonts w:ascii="Arial2" w:eastAsia="Lucida Sans Unicode1" w:hAnsi="Arial2" w:cs="Tahoma2"/>
      <w:sz w:val="20"/>
      <w:szCs w:val="20"/>
    </w:rPr>
  </w:style>
  <w:style w:type="character" w:customStyle="1" w:styleId="T4">
    <w:name w:val="T4"/>
    <w:hidden/>
    <w:rsid w:val="001666BF"/>
    <w:rPr>
      <w:sz w:val="21"/>
    </w:rPr>
  </w:style>
  <w:style w:type="paragraph" w:customStyle="1" w:styleId="P2">
    <w:name w:val="P2"/>
    <w:basedOn w:val="a"/>
    <w:hidden/>
    <w:rsid w:val="001666BF"/>
    <w:pPr>
      <w:widowControl w:val="0"/>
      <w:suppressLineNumbers/>
      <w:adjustRightInd w:val="0"/>
      <w:jc w:val="center"/>
    </w:pPr>
    <w:rPr>
      <w:rFonts w:ascii="Arial2" w:eastAsia="Lucida Sans Unicode1" w:hAnsi="Arial2" w:cs="Tahoma2"/>
      <w:szCs w:val="20"/>
    </w:rPr>
  </w:style>
  <w:style w:type="paragraph" w:customStyle="1" w:styleId="P15">
    <w:name w:val="P15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b/>
      <w:sz w:val="20"/>
      <w:szCs w:val="20"/>
    </w:rPr>
  </w:style>
  <w:style w:type="paragraph" w:customStyle="1" w:styleId="P19">
    <w:name w:val="P19"/>
    <w:basedOn w:val="a"/>
    <w:hidden/>
    <w:rsid w:val="001666BF"/>
    <w:pPr>
      <w:widowControl w:val="0"/>
      <w:tabs>
        <w:tab w:val="left" w:pos="2820"/>
      </w:tabs>
      <w:adjustRightInd w:val="0"/>
      <w:jc w:val="center"/>
    </w:pPr>
    <w:rPr>
      <w:rFonts w:ascii="Arial2" w:eastAsia="Lucida Sans Unicode1" w:hAnsi="Arial2" w:cs="Tahoma2"/>
      <w:b/>
      <w:szCs w:val="20"/>
    </w:rPr>
  </w:style>
  <w:style w:type="paragraph" w:customStyle="1" w:styleId="P21">
    <w:name w:val="P21"/>
    <w:basedOn w:val="a"/>
    <w:hidden/>
    <w:rsid w:val="001666BF"/>
    <w:pPr>
      <w:widowControl w:val="0"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character" w:customStyle="1" w:styleId="T7">
    <w:name w:val="T7"/>
    <w:hidden/>
    <w:rsid w:val="001666BF"/>
    <w:rPr>
      <w:b/>
      <w:sz w:val="20"/>
    </w:rPr>
  </w:style>
  <w:style w:type="paragraph" w:customStyle="1" w:styleId="af8">
    <w:name w:val="Знак Знак Знак Знак Знак Знак Знак"/>
    <w:basedOn w:val="a"/>
    <w:autoRedefine/>
    <w:rsid w:val="00F4577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9">
    <w:name w:val="Знак Знак Знак Знак Знак Знак Знак"/>
    <w:basedOn w:val="a"/>
    <w:autoRedefine/>
    <w:rsid w:val="000936A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21">
    <w:name w:val="Сетка таблицы2"/>
    <w:basedOn w:val="a1"/>
    <w:next w:val="a3"/>
    <w:rsid w:val="000936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Знак Знак Знак Знак Знак Знак Знак"/>
    <w:basedOn w:val="a"/>
    <w:autoRedefine/>
    <w:rsid w:val="007D7C2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35">
    <w:name w:val="Сетка таблицы3"/>
    <w:basedOn w:val="a1"/>
    <w:next w:val="a3"/>
    <w:rsid w:val="007D7C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 Знак Знак Знак Знак Знак Знак Знак"/>
    <w:basedOn w:val="a"/>
    <w:autoRedefine/>
    <w:rsid w:val="0038574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4">
    <w:name w:val="Сетка таблицы4"/>
    <w:basedOn w:val="a1"/>
    <w:next w:val="a3"/>
    <w:rsid w:val="003857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666BF"/>
    <w:pPr>
      <w:keepNext/>
      <w:widowControl w:val="0"/>
      <w:tabs>
        <w:tab w:val="num" w:pos="1440"/>
      </w:tabs>
      <w:suppressAutoHyphens/>
      <w:spacing w:before="240" w:after="60"/>
      <w:ind w:left="1440" w:hanging="360"/>
      <w:outlineLvl w:val="2"/>
    </w:pPr>
    <w:rPr>
      <w:rFonts w:ascii="Arial" w:eastAsia="DejaVu Sans" w:hAnsi="Arial" w:cs="Arial"/>
      <w:b/>
      <w:bCs/>
      <w:kern w:val="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1666BF"/>
    <w:rPr>
      <w:rFonts w:ascii="Arial" w:eastAsia="DejaVu Sans" w:hAnsi="Arial" w:cs="Arial"/>
      <w:b/>
      <w:bCs/>
      <w:kern w:val="1"/>
      <w:sz w:val="26"/>
      <w:szCs w:val="26"/>
    </w:rPr>
  </w:style>
  <w:style w:type="numbering" w:customStyle="1" w:styleId="1">
    <w:name w:val="Нет списка1"/>
    <w:next w:val="a2"/>
    <w:semiHidden/>
    <w:rsid w:val="001666BF"/>
  </w:style>
  <w:style w:type="paragraph" w:customStyle="1" w:styleId="a4">
    <w:name w:val="Знак Знак Знак Знак 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10">
    <w:name w:val="Сетка таблицы1"/>
    <w:basedOn w:val="a1"/>
    <w:next w:val="a3"/>
    <w:rsid w:val="0016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1666BF"/>
    <w:pPr>
      <w:widowControl w:val="0"/>
      <w:adjustRightInd w:val="0"/>
      <w:jc w:val="center"/>
    </w:pPr>
    <w:rPr>
      <w:rFonts w:ascii="Arial" w:eastAsia="Lucida Sans Unicode" w:hAnsi="Arial" w:cs="Tahoma"/>
      <w:b/>
      <w:szCs w:val="20"/>
    </w:rPr>
  </w:style>
  <w:style w:type="paragraph" w:customStyle="1" w:styleId="P3">
    <w:name w:val="P3"/>
    <w:basedOn w:val="a"/>
    <w:hidden/>
    <w:rsid w:val="001666BF"/>
    <w:pPr>
      <w:widowControl w:val="0"/>
      <w:suppressLineNumbers/>
      <w:adjustRightInd w:val="0"/>
      <w:snapToGrid w:val="0"/>
      <w:jc w:val="center"/>
    </w:pPr>
    <w:rPr>
      <w:rFonts w:ascii="Arial2" w:eastAsia="Lucida Sans Unicode1" w:hAnsi="Arial2" w:cs="Tahoma2"/>
      <w:szCs w:val="20"/>
    </w:rPr>
  </w:style>
  <w:style w:type="paragraph" w:customStyle="1" w:styleId="P4">
    <w:name w:val="P4"/>
    <w:basedOn w:val="a"/>
    <w:hidden/>
    <w:rsid w:val="001666BF"/>
    <w:pPr>
      <w:widowControl w:val="0"/>
      <w:suppressLineNumbers/>
      <w:adjustRightInd w:val="0"/>
      <w:snapToGrid w:val="0"/>
      <w:jc w:val="center"/>
    </w:pPr>
    <w:rPr>
      <w:rFonts w:ascii="Arial2" w:eastAsia="Lucida Sans Unicode1" w:hAnsi="Arial2" w:cs="Tahoma2"/>
      <w:b/>
      <w:szCs w:val="20"/>
    </w:rPr>
  </w:style>
  <w:style w:type="paragraph" w:customStyle="1" w:styleId="P10">
    <w:name w:val="P10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1">
    <w:name w:val="P11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2">
    <w:name w:val="P12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3">
    <w:name w:val="P13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6">
    <w:name w:val="P16"/>
    <w:basedOn w:val="a"/>
    <w:hidden/>
    <w:rsid w:val="001666BF"/>
    <w:pPr>
      <w:widowControl w:val="0"/>
      <w:adjustRightInd w:val="0"/>
      <w:jc w:val="center"/>
    </w:pPr>
    <w:rPr>
      <w:rFonts w:ascii="Arial2" w:eastAsia="Lucida Sans Unicode1" w:hAnsi="Arial2" w:cs="Tahoma2"/>
      <w:sz w:val="20"/>
      <w:szCs w:val="20"/>
    </w:rPr>
  </w:style>
  <w:style w:type="paragraph" w:customStyle="1" w:styleId="P18">
    <w:name w:val="P18"/>
    <w:basedOn w:val="a"/>
    <w:hidden/>
    <w:rsid w:val="001666BF"/>
    <w:pPr>
      <w:widowControl w:val="0"/>
      <w:adjustRightInd w:val="0"/>
      <w:jc w:val="center"/>
    </w:pPr>
    <w:rPr>
      <w:rFonts w:ascii="Arial2" w:eastAsia="Lucida Sans Unicode1" w:hAnsi="Arial2" w:cs="Tahoma2"/>
      <w:b/>
      <w:szCs w:val="20"/>
    </w:rPr>
  </w:style>
  <w:style w:type="character" w:customStyle="1" w:styleId="T2">
    <w:name w:val="T2"/>
    <w:hidden/>
    <w:rsid w:val="001666BF"/>
    <w:rPr>
      <w:b/>
      <w:sz w:val="24"/>
    </w:rPr>
  </w:style>
  <w:style w:type="character" w:customStyle="1" w:styleId="T3">
    <w:name w:val="T3"/>
    <w:hidden/>
    <w:rsid w:val="001666BF"/>
    <w:rPr>
      <w:b/>
      <w:sz w:val="21"/>
    </w:rPr>
  </w:style>
  <w:style w:type="character" w:customStyle="1" w:styleId="T5">
    <w:name w:val="T5"/>
    <w:hidden/>
    <w:rsid w:val="001666BF"/>
    <w:rPr>
      <w:sz w:val="20"/>
    </w:rPr>
  </w:style>
  <w:style w:type="character" w:customStyle="1" w:styleId="T6">
    <w:name w:val="T6"/>
    <w:hidden/>
    <w:rsid w:val="001666BF"/>
    <w:rPr>
      <w:b/>
      <w:sz w:val="20"/>
    </w:rPr>
  </w:style>
  <w:style w:type="character" w:customStyle="1" w:styleId="T8">
    <w:name w:val="T8"/>
    <w:hidden/>
    <w:rsid w:val="001666BF"/>
    <w:rPr>
      <w:sz w:val="20"/>
    </w:rPr>
  </w:style>
  <w:style w:type="character" w:customStyle="1" w:styleId="T9">
    <w:name w:val="T9"/>
    <w:hidden/>
    <w:rsid w:val="001666BF"/>
    <w:rPr>
      <w:sz w:val="20"/>
    </w:rPr>
  </w:style>
  <w:style w:type="paragraph" w:styleId="a5">
    <w:name w:val="Body Text"/>
    <w:basedOn w:val="a"/>
    <w:link w:val="a6"/>
    <w:rsid w:val="001666BF"/>
    <w:pPr>
      <w:spacing w:after="120"/>
    </w:pPr>
  </w:style>
  <w:style w:type="character" w:customStyle="1" w:styleId="a6">
    <w:name w:val="Основной текст Знак"/>
    <w:basedOn w:val="a0"/>
    <w:link w:val="a5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1666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1666BF"/>
  </w:style>
  <w:style w:type="paragraph" w:customStyle="1" w:styleId="aa">
    <w:name w:val="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31">
    <w:name w:val="Body Text Indent 3"/>
    <w:basedOn w:val="a"/>
    <w:link w:val="32"/>
    <w:rsid w:val="001666BF"/>
    <w:pPr>
      <w:ind w:firstLine="72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1666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1666B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1666B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666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"/>
    <w:link w:val="ae"/>
    <w:rsid w:val="001666B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1666B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1666B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Normal (Web)"/>
    <w:basedOn w:val="a"/>
    <w:rsid w:val="001666BF"/>
    <w:pPr>
      <w:spacing w:after="150"/>
    </w:pPr>
    <w:rPr>
      <w:rFonts w:ascii="Verdana" w:hAnsi="Verdana"/>
      <w:color w:val="000000"/>
      <w:sz w:val="17"/>
      <w:szCs w:val="17"/>
    </w:rPr>
  </w:style>
  <w:style w:type="character" w:styleId="af0">
    <w:name w:val="Strong"/>
    <w:basedOn w:val="a0"/>
    <w:qFormat/>
    <w:rsid w:val="001666BF"/>
    <w:rPr>
      <w:b/>
      <w:bCs/>
    </w:rPr>
  </w:style>
  <w:style w:type="character" w:styleId="af1">
    <w:name w:val="Emphasis"/>
    <w:basedOn w:val="a0"/>
    <w:qFormat/>
    <w:rsid w:val="001666BF"/>
    <w:rPr>
      <w:i/>
      <w:iCs/>
    </w:rPr>
  </w:style>
  <w:style w:type="paragraph" w:customStyle="1" w:styleId="af2">
    <w:name w:val="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3">
    <w:name w:val="Знак 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4">
    <w:name w:val="Знак Знак Знак Знак Знак Знак Знак 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f5">
    <w:name w:val="Title"/>
    <w:basedOn w:val="a"/>
    <w:link w:val="af6"/>
    <w:qFormat/>
    <w:rsid w:val="001666BF"/>
    <w:pPr>
      <w:jc w:val="center"/>
    </w:pPr>
    <w:rPr>
      <w:b/>
      <w:bCs/>
      <w:sz w:val="48"/>
    </w:rPr>
  </w:style>
  <w:style w:type="character" w:customStyle="1" w:styleId="af6">
    <w:name w:val="Название Знак"/>
    <w:basedOn w:val="a0"/>
    <w:link w:val="af5"/>
    <w:rsid w:val="001666BF"/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paragraph" w:customStyle="1" w:styleId="af7">
    <w:name w:val="Содержимое таблицы"/>
    <w:basedOn w:val="a"/>
    <w:rsid w:val="001666BF"/>
    <w:pPr>
      <w:widowControl w:val="0"/>
      <w:suppressLineNumbers/>
      <w:suppressAutoHyphens/>
    </w:pPr>
    <w:rPr>
      <w:szCs w:val="20"/>
    </w:rPr>
  </w:style>
  <w:style w:type="paragraph" w:customStyle="1" w:styleId="P5">
    <w:name w:val="P5"/>
    <w:basedOn w:val="a"/>
    <w:hidden/>
    <w:rsid w:val="001666BF"/>
    <w:pPr>
      <w:widowControl w:val="0"/>
      <w:suppressLineNumbers/>
      <w:adjustRightInd w:val="0"/>
      <w:jc w:val="center"/>
    </w:pPr>
    <w:rPr>
      <w:rFonts w:ascii="Arial2" w:eastAsia="Lucida Sans Unicode1" w:hAnsi="Arial2" w:cs="Tahoma2"/>
      <w:b/>
      <w:sz w:val="21"/>
      <w:szCs w:val="20"/>
    </w:rPr>
  </w:style>
  <w:style w:type="paragraph" w:customStyle="1" w:styleId="P22">
    <w:name w:val="P22"/>
    <w:basedOn w:val="a"/>
    <w:hidden/>
    <w:rsid w:val="001666BF"/>
    <w:pPr>
      <w:widowControl w:val="0"/>
      <w:adjustRightInd w:val="0"/>
    </w:pPr>
    <w:rPr>
      <w:rFonts w:ascii="Arial2" w:eastAsia="Lucida Sans Unicode1" w:hAnsi="Arial2" w:cs="Tahoma2"/>
      <w:sz w:val="20"/>
      <w:szCs w:val="20"/>
    </w:rPr>
  </w:style>
  <w:style w:type="character" w:customStyle="1" w:styleId="T4">
    <w:name w:val="T4"/>
    <w:hidden/>
    <w:rsid w:val="001666BF"/>
    <w:rPr>
      <w:sz w:val="21"/>
    </w:rPr>
  </w:style>
  <w:style w:type="paragraph" w:customStyle="1" w:styleId="P2">
    <w:name w:val="P2"/>
    <w:basedOn w:val="a"/>
    <w:hidden/>
    <w:rsid w:val="001666BF"/>
    <w:pPr>
      <w:widowControl w:val="0"/>
      <w:suppressLineNumbers/>
      <w:adjustRightInd w:val="0"/>
      <w:jc w:val="center"/>
    </w:pPr>
    <w:rPr>
      <w:rFonts w:ascii="Arial2" w:eastAsia="Lucida Sans Unicode1" w:hAnsi="Arial2" w:cs="Tahoma2"/>
      <w:szCs w:val="20"/>
    </w:rPr>
  </w:style>
  <w:style w:type="paragraph" w:customStyle="1" w:styleId="P15">
    <w:name w:val="P15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b/>
      <w:sz w:val="20"/>
      <w:szCs w:val="20"/>
    </w:rPr>
  </w:style>
  <w:style w:type="paragraph" w:customStyle="1" w:styleId="P19">
    <w:name w:val="P19"/>
    <w:basedOn w:val="a"/>
    <w:hidden/>
    <w:rsid w:val="001666BF"/>
    <w:pPr>
      <w:widowControl w:val="0"/>
      <w:tabs>
        <w:tab w:val="left" w:pos="2820"/>
      </w:tabs>
      <w:adjustRightInd w:val="0"/>
      <w:jc w:val="center"/>
    </w:pPr>
    <w:rPr>
      <w:rFonts w:ascii="Arial2" w:eastAsia="Lucida Sans Unicode1" w:hAnsi="Arial2" w:cs="Tahoma2"/>
      <w:b/>
      <w:szCs w:val="20"/>
    </w:rPr>
  </w:style>
  <w:style w:type="paragraph" w:customStyle="1" w:styleId="P21">
    <w:name w:val="P21"/>
    <w:basedOn w:val="a"/>
    <w:hidden/>
    <w:rsid w:val="001666BF"/>
    <w:pPr>
      <w:widowControl w:val="0"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character" w:customStyle="1" w:styleId="T7">
    <w:name w:val="T7"/>
    <w:hidden/>
    <w:rsid w:val="001666BF"/>
    <w:rPr>
      <w:b/>
      <w:sz w:val="20"/>
    </w:rPr>
  </w:style>
  <w:style w:type="paragraph" w:customStyle="1" w:styleId="af8">
    <w:name w:val="Знак Знак Знак Знак Знак Знак Знак"/>
    <w:basedOn w:val="a"/>
    <w:autoRedefine/>
    <w:rsid w:val="00F4577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9">
    <w:name w:val="Знак Знак Знак Знак Знак Знак Знак"/>
    <w:basedOn w:val="a"/>
    <w:autoRedefine/>
    <w:rsid w:val="000936A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21">
    <w:name w:val="Сетка таблицы2"/>
    <w:basedOn w:val="a1"/>
    <w:next w:val="a3"/>
    <w:rsid w:val="000936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Знак Знак Знак Знак Знак Знак Знак"/>
    <w:basedOn w:val="a"/>
    <w:autoRedefine/>
    <w:rsid w:val="007D7C2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35">
    <w:name w:val="Сетка таблицы3"/>
    <w:basedOn w:val="a1"/>
    <w:next w:val="a3"/>
    <w:rsid w:val="007D7C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 Знак Знак Знак Знак Знак Знак Знак"/>
    <w:basedOn w:val="a"/>
    <w:autoRedefine/>
    <w:rsid w:val="0038574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4">
    <w:name w:val="Сетка таблицы4"/>
    <w:basedOn w:val="a1"/>
    <w:next w:val="a3"/>
    <w:rsid w:val="003857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315</Words>
  <Characters>1798</Characters>
  <Application>Microsoft Office Word</Application>
  <DocSecurity>0</DocSecurity>
  <Lines>14</Lines>
  <Paragraphs>4</Paragraphs>
  <ScaleCrop>false</ScaleCrop>
  <Company>Microsoft</Company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7</cp:revision>
  <dcterms:created xsi:type="dcterms:W3CDTF">2014-09-22T17:39:00Z</dcterms:created>
  <dcterms:modified xsi:type="dcterms:W3CDTF">2014-09-22T18:33:00Z</dcterms:modified>
</cp:coreProperties>
</file>